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591" w:rsidRDefault="000E1591" w:rsidP="000E1591">
      <w:pPr>
        <w:pStyle w:val="texto"/>
        <w:spacing w:after="0"/>
      </w:pPr>
      <w:bookmarkStart w:id="0" w:name="_GoBack"/>
      <w:bookmarkEnd w:id="0"/>
    </w:p>
    <w:p w:rsidR="000E1591" w:rsidRPr="000E1591" w:rsidRDefault="000E1591" w:rsidP="000E1591">
      <w:pPr>
        <w:pStyle w:val="Ttulo7"/>
        <w:spacing w:after="240"/>
        <w:jc w:val="right"/>
        <w:rPr>
          <w:b w:val="0"/>
          <w:color w:val="auto"/>
        </w:rPr>
      </w:pPr>
      <w:r w:rsidRPr="000E1591">
        <w:rPr>
          <w:b w:val="0"/>
          <w:color w:val="auto"/>
        </w:rPr>
        <w:t>Anexo VI</w:t>
      </w:r>
    </w:p>
    <w:p w:rsidR="000E1591" w:rsidRPr="000E1591" w:rsidRDefault="000E1591" w:rsidP="000E1591">
      <w:pPr>
        <w:pStyle w:val="Ttulo7"/>
        <w:spacing w:after="120"/>
        <w:jc w:val="center"/>
        <w:rPr>
          <w:color w:val="auto"/>
        </w:rPr>
      </w:pPr>
      <w:r w:rsidRPr="000E1591">
        <w:rPr>
          <w:color w:val="auto"/>
        </w:rPr>
        <w:t>DECLARAÇÃO DE VISTORIA</w:t>
      </w:r>
    </w:p>
    <w:p w:rsidR="000E1591" w:rsidRDefault="000E1591" w:rsidP="000E1591">
      <w:pPr>
        <w:pStyle w:val="texto"/>
        <w:spacing w:after="1560"/>
        <w:jc w:val="center"/>
        <w:rPr>
          <w:sz w:val="20"/>
        </w:rPr>
      </w:pPr>
      <w:r>
        <w:rPr>
          <w:rFonts w:cs="Arial"/>
          <w:sz w:val="18"/>
        </w:rPr>
        <w:t xml:space="preserve">Pregão Eletrônico RP nº </w:t>
      </w:r>
      <w:r w:rsidRPr="001A7B44">
        <w:rPr>
          <w:rFonts w:cs="Arial"/>
          <w:sz w:val="18"/>
        </w:rPr>
        <w:t>00</w:t>
      </w:r>
      <w:r w:rsidR="001A7B44" w:rsidRPr="001A7B44">
        <w:rPr>
          <w:rFonts w:cs="Arial"/>
          <w:sz w:val="18"/>
        </w:rPr>
        <w:t>8</w:t>
      </w:r>
      <w:r>
        <w:rPr>
          <w:rFonts w:cs="Arial"/>
          <w:sz w:val="18"/>
        </w:rPr>
        <w:t>/2014</w:t>
      </w:r>
    </w:p>
    <w:p w:rsidR="000E1591" w:rsidRDefault="000E1591" w:rsidP="000E1591">
      <w:pPr>
        <w:pStyle w:val="texto"/>
        <w:spacing w:after="720" w:line="480" w:lineRule="auto"/>
        <w:ind w:firstLine="839"/>
        <w:jc w:val="both"/>
        <w:rPr>
          <w:rFonts w:cs="Arial"/>
          <w:sz w:val="22"/>
          <w:szCs w:val="22"/>
        </w:rPr>
      </w:pPr>
      <w:r w:rsidRPr="00A93FB1">
        <w:rPr>
          <w:rFonts w:cs="Arial"/>
          <w:sz w:val="22"/>
        </w:rPr>
        <w:t xml:space="preserve">A empresa ______________________________, CNPJ nº __________________, neste ato representada pelo (a) Sr. (a) _____________________________, </w:t>
      </w:r>
      <w:r w:rsidRPr="00A93FB1">
        <w:rPr>
          <w:rFonts w:ascii="TTE5B5B088t00" w:hAnsi="TTE5B5B088t00" w:cs="TTE5B5B088t00"/>
          <w:szCs w:val="24"/>
        </w:rPr>
        <w:t>portador(a) da CI/RG nº</w:t>
      </w:r>
      <w:r w:rsidRPr="00A93FB1">
        <w:rPr>
          <w:rFonts w:cs="Arial"/>
          <w:sz w:val="22"/>
        </w:rPr>
        <w:t xml:space="preserve"> _____________,DECLARA para os devidos fins que compareceu ao PRODERJ</w:t>
      </w:r>
      <w:r>
        <w:rPr>
          <w:rFonts w:cs="Arial"/>
          <w:bCs/>
          <w:sz w:val="22"/>
          <w:szCs w:val="22"/>
        </w:rPr>
        <w:t xml:space="preserve">, na </w:t>
      </w:r>
      <w:r w:rsidR="00DA569E">
        <w:rPr>
          <w:rFonts w:cs="Arial"/>
          <w:bCs/>
          <w:sz w:val="22"/>
          <w:szCs w:val="22"/>
        </w:rPr>
        <w:t>Diretoria de Suporte Técnico - DST</w:t>
      </w:r>
      <w:r w:rsidRPr="00D33582">
        <w:rPr>
          <w:rFonts w:cs="Arial"/>
          <w:bCs/>
          <w:sz w:val="22"/>
          <w:szCs w:val="22"/>
        </w:rPr>
        <w:t xml:space="preserve">, localizado </w:t>
      </w:r>
      <w:r w:rsidRPr="00D33582">
        <w:rPr>
          <w:rFonts w:cs="Arial"/>
          <w:sz w:val="22"/>
          <w:szCs w:val="22"/>
        </w:rPr>
        <w:t xml:space="preserve">na Rua </w:t>
      </w:r>
      <w:r>
        <w:rPr>
          <w:rFonts w:cs="Arial"/>
          <w:sz w:val="22"/>
          <w:szCs w:val="22"/>
        </w:rPr>
        <w:t>da Ajuda nº 5</w:t>
      </w:r>
      <w:r w:rsidR="00DA569E">
        <w:rPr>
          <w:rFonts w:cs="Arial"/>
          <w:sz w:val="22"/>
          <w:szCs w:val="22"/>
        </w:rPr>
        <w:t xml:space="preserve"> </w:t>
      </w:r>
      <w:r w:rsidRPr="00D33582">
        <w:rPr>
          <w:rFonts w:cs="Arial"/>
          <w:sz w:val="22"/>
          <w:szCs w:val="22"/>
        </w:rPr>
        <w:t>/</w:t>
      </w:r>
      <w:r w:rsidR="00DA569E">
        <w:rPr>
          <w:rFonts w:cs="Arial"/>
          <w:sz w:val="22"/>
          <w:szCs w:val="22"/>
        </w:rPr>
        <w:t xml:space="preserve"> 3</w:t>
      </w:r>
      <w:r w:rsidRPr="00D33582">
        <w:rPr>
          <w:rFonts w:cs="Arial"/>
          <w:sz w:val="22"/>
          <w:szCs w:val="22"/>
        </w:rPr>
        <w:t>º andar –</w:t>
      </w:r>
      <w:r>
        <w:rPr>
          <w:rFonts w:cs="Arial"/>
          <w:sz w:val="22"/>
          <w:szCs w:val="22"/>
        </w:rPr>
        <w:t xml:space="preserve"> Centro</w:t>
      </w:r>
      <w:r w:rsidRPr="00D33582">
        <w:rPr>
          <w:rFonts w:cs="Arial"/>
          <w:sz w:val="22"/>
          <w:szCs w:val="22"/>
        </w:rPr>
        <w:t xml:space="preserve"> - Rio de Janeiro – RJ</w:t>
      </w:r>
      <w:r w:rsidRPr="00A93FB1">
        <w:rPr>
          <w:rFonts w:cs="Arial"/>
          <w:sz w:val="22"/>
        </w:rPr>
        <w:t xml:space="preserve">, </w:t>
      </w:r>
      <w:r>
        <w:rPr>
          <w:rFonts w:cs="Arial"/>
          <w:sz w:val="22"/>
        </w:rPr>
        <w:t>onde tomou conhecimento de todas as informações técnicas e dos procedimentos necessários para a perfeita execução</w:t>
      </w:r>
      <w:r w:rsidRPr="00D33582">
        <w:rPr>
          <w:rFonts w:cs="Arial"/>
          <w:sz w:val="22"/>
          <w:szCs w:val="22"/>
        </w:rPr>
        <w:t xml:space="preserve"> dos serviços do objeto</w:t>
      </w:r>
      <w:r>
        <w:rPr>
          <w:rFonts w:cs="Arial"/>
          <w:sz w:val="22"/>
        </w:rPr>
        <w:t xml:space="preserve">, a fim de </w:t>
      </w:r>
      <w:r w:rsidRPr="00BE6E58">
        <w:rPr>
          <w:rFonts w:cs="Arial"/>
          <w:sz w:val="22"/>
        </w:rPr>
        <w:t>balizar seus cálculos e formular sua proposta</w:t>
      </w:r>
      <w:r w:rsidRPr="00A93FB1">
        <w:rPr>
          <w:rFonts w:cs="Arial"/>
          <w:sz w:val="22"/>
        </w:rPr>
        <w:t>,</w:t>
      </w:r>
      <w:r>
        <w:rPr>
          <w:rFonts w:cs="Arial"/>
          <w:sz w:val="22"/>
        </w:rPr>
        <w:t xml:space="preserve"> </w:t>
      </w:r>
      <w:r w:rsidRPr="00A93FB1">
        <w:rPr>
          <w:rFonts w:cs="Arial"/>
          <w:sz w:val="22"/>
        </w:rPr>
        <w:t xml:space="preserve">não encontrando nenhum óbice para a elaboração da Proposta de Preços do Pregão </w:t>
      </w:r>
      <w:r>
        <w:rPr>
          <w:rFonts w:cs="Arial"/>
          <w:sz w:val="22"/>
        </w:rPr>
        <w:t>supra referenciado</w:t>
      </w:r>
      <w:r w:rsidRPr="00A93FB1">
        <w:rPr>
          <w:rFonts w:cs="Arial"/>
          <w:sz w:val="22"/>
        </w:rPr>
        <w:t>.</w:t>
      </w:r>
      <w:r w:rsidRPr="00A93FB1">
        <w:rPr>
          <w:rFonts w:cs="Arial"/>
          <w:sz w:val="22"/>
          <w:szCs w:val="22"/>
        </w:rPr>
        <w:t xml:space="preserve"> </w:t>
      </w:r>
    </w:p>
    <w:p w:rsidR="000E1591" w:rsidRDefault="000E1591" w:rsidP="000E1591">
      <w:pPr>
        <w:spacing w:before="360" w:after="1080" w:line="360" w:lineRule="auto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Rio de Janeiro,         de </w:t>
      </w:r>
      <w:r w:rsidR="00B221C0">
        <w:rPr>
          <w:rFonts w:ascii="Arial" w:hAnsi="Arial" w:cs="Arial"/>
          <w:sz w:val="22"/>
        </w:rPr>
        <w:t>maio</w:t>
      </w:r>
      <w:r>
        <w:rPr>
          <w:rFonts w:ascii="Arial" w:hAnsi="Arial" w:cs="Arial"/>
          <w:sz w:val="22"/>
        </w:rPr>
        <w:t xml:space="preserve"> de 2014.</w:t>
      </w:r>
    </w:p>
    <w:p w:rsidR="000E1591" w:rsidRDefault="000E1591" w:rsidP="000E1591">
      <w:pPr>
        <w:pStyle w:val="texto"/>
        <w:spacing w:after="0"/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160655</wp:posOffset>
                </wp:positionV>
                <wp:extent cx="2971800" cy="0"/>
                <wp:effectExtent l="13335" t="11430" r="5715" b="7620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2.65pt" to="5in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"/>
            </w:pict>
          </mc:Fallback>
        </mc:AlternateContent>
      </w:r>
    </w:p>
    <w:p w:rsidR="000E1591" w:rsidRDefault="000E1591" w:rsidP="000E1591">
      <w:pPr>
        <w:spacing w:after="144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Assinatura do </w:t>
      </w:r>
      <w:r w:rsidRPr="0020188D">
        <w:rPr>
          <w:rFonts w:ascii="Arial" w:hAnsi="Arial" w:cs="Arial"/>
          <w:sz w:val="22"/>
          <w:szCs w:val="22"/>
        </w:rPr>
        <w:t xml:space="preserve">representante da </w:t>
      </w:r>
      <w:r>
        <w:rPr>
          <w:rFonts w:ascii="Arial" w:hAnsi="Arial" w:cs="Arial"/>
          <w:sz w:val="22"/>
          <w:szCs w:val="22"/>
        </w:rPr>
        <w:t>E</w:t>
      </w:r>
      <w:r w:rsidRPr="0020188D">
        <w:rPr>
          <w:rFonts w:ascii="Arial" w:hAnsi="Arial" w:cs="Arial"/>
          <w:sz w:val="22"/>
          <w:szCs w:val="22"/>
        </w:rPr>
        <w:t xml:space="preserve">mpresa </w:t>
      </w:r>
      <w:r>
        <w:rPr>
          <w:rFonts w:ascii="Arial" w:hAnsi="Arial" w:cs="Arial"/>
          <w:sz w:val="22"/>
          <w:szCs w:val="22"/>
        </w:rPr>
        <w:t>L</w:t>
      </w:r>
      <w:r w:rsidRPr="0020188D">
        <w:rPr>
          <w:rFonts w:ascii="Arial" w:hAnsi="Arial" w:cs="Arial"/>
          <w:sz w:val="22"/>
          <w:szCs w:val="22"/>
        </w:rPr>
        <w:t>icitante</w:t>
      </w:r>
    </w:p>
    <w:p w:rsidR="000E1591" w:rsidRDefault="000E1591" w:rsidP="000E1591">
      <w:pPr>
        <w:jc w:val="center"/>
        <w:rPr>
          <w:rFonts w:ascii="Arial" w:hAnsi="Arial" w:cs="Arial"/>
          <w:sz w:val="22"/>
        </w:rPr>
      </w:pPr>
    </w:p>
    <w:p w:rsidR="000E1591" w:rsidRPr="003B08E6" w:rsidRDefault="000E1591" w:rsidP="000E159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6985</wp:posOffset>
                </wp:positionV>
                <wp:extent cx="2857500" cy="0"/>
                <wp:effectExtent l="13335" t="11430" r="5715" b="7620"/>
                <wp:wrapNone/>
                <wp:docPr id="2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re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.55pt" to="35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"/>
            </w:pict>
          </mc:Fallback>
        </mc:AlternateContent>
      </w:r>
      <w:r w:rsidRPr="003B08E6">
        <w:rPr>
          <w:rFonts w:ascii="Arial" w:hAnsi="Arial" w:cs="Arial"/>
          <w:sz w:val="22"/>
          <w:szCs w:val="22"/>
        </w:rPr>
        <w:t xml:space="preserve">Assinatura </w:t>
      </w:r>
      <w:r>
        <w:rPr>
          <w:rFonts w:ascii="Arial" w:hAnsi="Arial" w:cs="Arial"/>
          <w:sz w:val="22"/>
          <w:szCs w:val="22"/>
        </w:rPr>
        <w:t xml:space="preserve">e matrícula de um </w:t>
      </w:r>
      <w:r w:rsidRPr="003B08E6">
        <w:rPr>
          <w:rFonts w:ascii="Arial" w:hAnsi="Arial" w:cs="Arial"/>
          <w:sz w:val="22"/>
          <w:szCs w:val="22"/>
        </w:rPr>
        <w:t xml:space="preserve">servidor da </w:t>
      </w:r>
      <w:r w:rsidR="003D1D84">
        <w:rPr>
          <w:rFonts w:ascii="Arial" w:hAnsi="Arial" w:cs="Arial"/>
          <w:bCs/>
          <w:sz w:val="22"/>
          <w:szCs w:val="22"/>
        </w:rPr>
        <w:t>DST</w:t>
      </w:r>
    </w:p>
    <w:p w:rsidR="00AB69F5" w:rsidRPr="000E1591" w:rsidRDefault="00AB69F5" w:rsidP="000E1591"/>
    <w:sectPr w:rsidR="00AB69F5" w:rsidRPr="000E1591" w:rsidSect="00085A3C">
      <w:headerReference w:type="default" r:id="rId8"/>
      <w:footerReference w:type="default" r:id="rId9"/>
      <w:pgSz w:w="11906" w:h="16838"/>
      <w:pgMar w:top="198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A3C" w:rsidRDefault="00085A3C" w:rsidP="00085A3C">
      <w:r>
        <w:separator/>
      </w:r>
    </w:p>
  </w:endnote>
  <w:endnote w:type="continuationSeparator" w:id="0">
    <w:p w:rsidR="00085A3C" w:rsidRDefault="00085A3C" w:rsidP="0008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5B5B0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0000"/>
      </w:rPr>
      <w:id w:val="-1741400950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4"/>
        <w:szCs w:val="14"/>
      </w:rPr>
    </w:sdtEndPr>
    <w:sdtContent>
      <w:p w:rsidR="00085A3C" w:rsidRPr="00085A3C" w:rsidRDefault="00085A3C">
        <w:pPr>
          <w:pStyle w:val="Rodap"/>
          <w:jc w:val="center"/>
          <w:rPr>
            <w:rFonts w:ascii="Arial" w:hAnsi="Arial" w:cs="Arial"/>
            <w:sz w:val="14"/>
            <w:szCs w:val="14"/>
          </w:rPr>
        </w:pPr>
        <w:r w:rsidRPr="00085A3C">
          <w:rPr>
            <w:rFonts w:ascii="Arial" w:hAnsi="Arial" w:cs="Arial"/>
            <w:sz w:val="14"/>
            <w:szCs w:val="14"/>
          </w:rPr>
          <w:fldChar w:fldCharType="begin"/>
        </w:r>
        <w:r w:rsidRPr="00085A3C">
          <w:rPr>
            <w:rFonts w:ascii="Arial" w:hAnsi="Arial" w:cs="Arial"/>
            <w:sz w:val="14"/>
            <w:szCs w:val="14"/>
          </w:rPr>
          <w:instrText>PAGE   \* MERGEFORMAT</w:instrText>
        </w:r>
        <w:r w:rsidRPr="00085A3C">
          <w:rPr>
            <w:rFonts w:ascii="Arial" w:hAnsi="Arial" w:cs="Arial"/>
            <w:sz w:val="14"/>
            <w:szCs w:val="14"/>
          </w:rPr>
          <w:fldChar w:fldCharType="separate"/>
        </w:r>
        <w:r w:rsidR="006940FC">
          <w:rPr>
            <w:rFonts w:ascii="Arial" w:hAnsi="Arial" w:cs="Arial"/>
            <w:noProof/>
            <w:sz w:val="14"/>
            <w:szCs w:val="14"/>
          </w:rPr>
          <w:t>1</w:t>
        </w:r>
        <w:r w:rsidRPr="00085A3C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p w:rsidR="00085A3C" w:rsidRDefault="00085A3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A3C" w:rsidRDefault="00085A3C" w:rsidP="00085A3C">
      <w:r>
        <w:separator/>
      </w:r>
    </w:p>
  </w:footnote>
  <w:footnote w:type="continuationSeparator" w:id="0">
    <w:p w:rsidR="00085A3C" w:rsidRDefault="00085A3C" w:rsidP="00085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04" w:type="dxa"/>
      <w:jc w:val="right"/>
      <w:tblInd w:w="198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ashSmallGap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333"/>
      <w:gridCol w:w="1701"/>
      <w:gridCol w:w="1770"/>
    </w:tblGrid>
    <w:tr w:rsidR="00085A3C" w:rsidTr="00484EC9">
      <w:trPr>
        <w:jc w:val="right"/>
      </w:trPr>
      <w:tc>
        <w:tcPr>
          <w:tcW w:w="5333" w:type="dxa"/>
          <w:vMerge w:val="restart"/>
          <w:tcBorders>
            <w:top w:val="nil"/>
            <w:left w:val="nil"/>
            <w:right w:val="single" w:sz="4" w:space="0" w:color="auto"/>
          </w:tcBorders>
        </w:tcPr>
        <w:p w:rsidR="00085A3C" w:rsidRPr="00EB41AC" w:rsidRDefault="00085A3C" w:rsidP="00484EC9">
          <w:pPr>
            <w:ind w:firstLine="2145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50DEB6BA" wp14:editId="0B14EF3D">
                <wp:extent cx="819509" cy="810622"/>
                <wp:effectExtent l="0" t="0" r="0" b="8890"/>
                <wp:docPr id="1" name="Imagem 1" descr="C:\Users\wsantiago\Desktop\untitled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C:\Users\wsantiago\Desktop\untitled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78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1" w:type="dxa"/>
          <w:gridSpan w:val="2"/>
          <w:tcBorders>
            <w:top w:val="single" w:sz="4" w:space="0" w:color="auto"/>
            <w:left w:val="single" w:sz="4" w:space="0" w:color="auto"/>
            <w:bottom w:val="nil"/>
          </w:tcBorders>
          <w:vAlign w:val="bottom"/>
        </w:tcPr>
        <w:p w:rsidR="00085A3C" w:rsidRDefault="00085A3C" w:rsidP="00085A3C">
          <w:pPr>
            <w:spacing w:after="12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7"/>
            </w:rPr>
            <w:t>SERVIÇO PÚBLICO ESTADUAL</w:t>
          </w:r>
        </w:p>
      </w:tc>
    </w:tr>
    <w:tr w:rsidR="00085A3C" w:rsidTr="00484EC9">
      <w:trPr>
        <w:jc w:val="right"/>
      </w:trPr>
      <w:tc>
        <w:tcPr>
          <w:tcW w:w="5333" w:type="dxa"/>
          <w:vMerge/>
          <w:tcBorders>
            <w:left w:val="nil"/>
            <w:right w:val="single" w:sz="4" w:space="0" w:color="auto"/>
          </w:tcBorders>
        </w:tcPr>
        <w:p w:rsidR="00085A3C" w:rsidRPr="0032323C" w:rsidRDefault="00085A3C" w:rsidP="00484EC9">
          <w:pPr>
            <w:jc w:val="center"/>
            <w:rPr>
              <w:noProof/>
            </w:rPr>
          </w:pPr>
        </w:p>
      </w:tc>
      <w:tc>
        <w:tcPr>
          <w:tcW w:w="3471" w:type="dxa"/>
          <w:gridSpan w:val="2"/>
          <w:tcBorders>
            <w:top w:val="nil"/>
            <w:left w:val="single" w:sz="4" w:space="0" w:color="auto"/>
            <w:bottom w:val="nil"/>
          </w:tcBorders>
          <w:vAlign w:val="bottom"/>
        </w:tcPr>
        <w:p w:rsidR="00085A3C" w:rsidRPr="000E1591" w:rsidRDefault="00085A3C" w:rsidP="00085A3C">
          <w:pPr>
            <w:spacing w:after="120"/>
            <w:jc w:val="center"/>
            <w:rPr>
              <w:rFonts w:ascii="Arial" w:hAnsi="Arial"/>
              <w:sz w:val="4"/>
            </w:rPr>
          </w:pPr>
        </w:p>
        <w:p w:rsidR="00085A3C" w:rsidRPr="000E1591" w:rsidRDefault="00085A3C" w:rsidP="000E1591">
          <w:pPr>
            <w:spacing w:after="120"/>
            <w:rPr>
              <w:rFonts w:ascii="Arial" w:hAnsi="Arial"/>
            </w:rPr>
          </w:pPr>
          <w:r w:rsidRPr="000E1591">
            <w:rPr>
              <w:rFonts w:ascii="Arial" w:hAnsi="Arial"/>
              <w:sz w:val="17"/>
            </w:rPr>
            <w:t xml:space="preserve">PROCESSO: </w:t>
          </w:r>
          <w:r w:rsidRPr="000E1591">
            <w:rPr>
              <w:rFonts w:ascii="Arial" w:hAnsi="Arial"/>
            </w:rPr>
            <w:t>E-12/078/</w:t>
          </w:r>
          <w:r w:rsidR="000E1591" w:rsidRPr="000E1591">
            <w:rPr>
              <w:rFonts w:ascii="Arial" w:hAnsi="Arial"/>
            </w:rPr>
            <w:t>3427</w:t>
          </w:r>
          <w:r w:rsidR="00676CFF" w:rsidRPr="000E1591">
            <w:rPr>
              <w:rFonts w:ascii="Arial" w:hAnsi="Arial"/>
            </w:rPr>
            <w:t>/201</w:t>
          </w:r>
          <w:r w:rsidR="000E1591" w:rsidRPr="000E1591">
            <w:rPr>
              <w:rFonts w:ascii="Arial" w:hAnsi="Arial"/>
            </w:rPr>
            <w:t>3</w:t>
          </w:r>
        </w:p>
      </w:tc>
    </w:tr>
    <w:tr w:rsidR="00085A3C" w:rsidTr="00484EC9">
      <w:trPr>
        <w:trHeight w:hRule="exact" w:val="321"/>
        <w:jc w:val="right"/>
      </w:trPr>
      <w:tc>
        <w:tcPr>
          <w:tcW w:w="5333" w:type="dxa"/>
          <w:vMerge/>
          <w:tcBorders>
            <w:left w:val="nil"/>
            <w:right w:val="single" w:sz="4" w:space="0" w:color="auto"/>
          </w:tcBorders>
        </w:tcPr>
        <w:p w:rsidR="00085A3C" w:rsidRDefault="00085A3C" w:rsidP="00484EC9">
          <w:pPr>
            <w:jc w:val="center"/>
            <w:rPr>
              <w:rFonts w:ascii="Arial" w:hAnsi="Arial"/>
              <w:sz w:val="17"/>
            </w:rPr>
          </w:pPr>
        </w:p>
      </w:tc>
      <w:tc>
        <w:tcPr>
          <w:tcW w:w="1701" w:type="dxa"/>
          <w:tcBorders>
            <w:top w:val="nil"/>
            <w:left w:val="single" w:sz="4" w:space="0" w:color="auto"/>
            <w:bottom w:val="nil"/>
          </w:tcBorders>
          <w:vAlign w:val="bottom"/>
        </w:tcPr>
        <w:p w:rsidR="00085A3C" w:rsidRPr="000E1591" w:rsidRDefault="00085A3C" w:rsidP="000E1591">
          <w:pPr>
            <w:spacing w:after="120"/>
            <w:ind w:right="-212"/>
            <w:rPr>
              <w:rFonts w:ascii="Arial" w:hAnsi="Arial"/>
            </w:rPr>
          </w:pPr>
          <w:r w:rsidRPr="000E1591">
            <w:rPr>
              <w:rFonts w:ascii="Arial" w:hAnsi="Arial"/>
              <w:sz w:val="17"/>
            </w:rPr>
            <w:t>DATA</w:t>
          </w:r>
          <w:r w:rsidRPr="000E1591">
            <w:rPr>
              <w:rFonts w:ascii="Arial" w:hAnsi="Arial"/>
            </w:rPr>
            <w:t>:</w:t>
          </w:r>
          <w:r w:rsidR="00484EC9" w:rsidRPr="000E1591">
            <w:rPr>
              <w:rFonts w:ascii="Arial" w:hAnsi="Arial"/>
            </w:rPr>
            <w:t xml:space="preserve"> </w:t>
          </w:r>
          <w:r w:rsidR="000E1591" w:rsidRPr="000E1591">
            <w:rPr>
              <w:rFonts w:ascii="Arial" w:hAnsi="Arial"/>
            </w:rPr>
            <w:t>26</w:t>
          </w:r>
          <w:r w:rsidR="00F5775B" w:rsidRPr="000E1591">
            <w:rPr>
              <w:rFonts w:ascii="Arial" w:hAnsi="Arial"/>
            </w:rPr>
            <w:t>/</w:t>
          </w:r>
          <w:r w:rsidR="000E1591" w:rsidRPr="000E1591">
            <w:rPr>
              <w:rFonts w:ascii="Arial" w:hAnsi="Arial"/>
            </w:rPr>
            <w:t>12</w:t>
          </w:r>
          <w:r w:rsidR="00484EC9" w:rsidRPr="000E1591">
            <w:rPr>
              <w:rFonts w:ascii="Arial" w:hAnsi="Arial"/>
            </w:rPr>
            <w:t>/1</w:t>
          </w:r>
          <w:r w:rsidR="000E1591" w:rsidRPr="000E1591">
            <w:rPr>
              <w:rFonts w:ascii="Arial" w:hAnsi="Arial"/>
            </w:rPr>
            <w:t>3</w:t>
          </w:r>
        </w:p>
      </w:tc>
      <w:tc>
        <w:tcPr>
          <w:tcW w:w="1770" w:type="dxa"/>
          <w:tcBorders>
            <w:top w:val="nil"/>
            <w:bottom w:val="nil"/>
          </w:tcBorders>
          <w:vAlign w:val="bottom"/>
        </w:tcPr>
        <w:p w:rsidR="00085A3C" w:rsidRPr="000E1591" w:rsidRDefault="00484EC9" w:rsidP="0026188C">
          <w:pPr>
            <w:spacing w:after="120"/>
            <w:ind w:firstLine="497"/>
            <w:rPr>
              <w:rFonts w:ascii="Arial" w:hAnsi="Arial"/>
            </w:rPr>
          </w:pPr>
          <w:r w:rsidRPr="000E1591">
            <w:rPr>
              <w:rFonts w:ascii="Arial" w:hAnsi="Arial"/>
              <w:sz w:val="17"/>
            </w:rPr>
            <w:t>F</w:t>
          </w:r>
          <w:r w:rsidR="00085A3C" w:rsidRPr="000E1591">
            <w:rPr>
              <w:rFonts w:ascii="Arial" w:hAnsi="Arial"/>
              <w:sz w:val="17"/>
            </w:rPr>
            <w:t>LS</w:t>
          </w:r>
          <w:r w:rsidR="00085A3C" w:rsidRPr="000E1591">
            <w:rPr>
              <w:rFonts w:ascii="Arial" w:hAnsi="Arial"/>
            </w:rPr>
            <w:t xml:space="preserve">.: </w:t>
          </w:r>
        </w:p>
      </w:tc>
    </w:tr>
    <w:tr w:rsidR="00085A3C" w:rsidTr="00484EC9">
      <w:trPr>
        <w:trHeight w:hRule="exact" w:val="434"/>
        <w:jc w:val="right"/>
      </w:trPr>
      <w:tc>
        <w:tcPr>
          <w:tcW w:w="5333" w:type="dxa"/>
          <w:vMerge/>
          <w:tcBorders>
            <w:left w:val="nil"/>
            <w:bottom w:val="nil"/>
            <w:right w:val="single" w:sz="4" w:space="0" w:color="auto"/>
          </w:tcBorders>
        </w:tcPr>
        <w:p w:rsidR="00085A3C" w:rsidRDefault="00085A3C" w:rsidP="00484EC9">
          <w:pPr>
            <w:jc w:val="center"/>
            <w:rPr>
              <w:rFonts w:ascii="Arial" w:hAnsi="Arial"/>
              <w:sz w:val="4"/>
            </w:rPr>
          </w:pPr>
        </w:p>
      </w:tc>
      <w:tc>
        <w:tcPr>
          <w:tcW w:w="3471" w:type="dxa"/>
          <w:gridSpan w:val="2"/>
          <w:tcBorders>
            <w:top w:val="nil"/>
            <w:left w:val="single" w:sz="4" w:space="0" w:color="auto"/>
            <w:bottom w:val="single" w:sz="4" w:space="0" w:color="auto"/>
          </w:tcBorders>
        </w:tcPr>
        <w:p w:rsidR="00085A3C" w:rsidRPr="000E1591" w:rsidRDefault="00085A3C" w:rsidP="00085A3C">
          <w:pPr>
            <w:spacing w:after="120"/>
            <w:rPr>
              <w:rFonts w:ascii="Arial" w:hAnsi="Arial"/>
              <w:sz w:val="4"/>
            </w:rPr>
          </w:pPr>
        </w:p>
        <w:p w:rsidR="00085A3C" w:rsidRPr="000E1591" w:rsidRDefault="00085A3C" w:rsidP="00085A3C">
          <w:pPr>
            <w:spacing w:after="120"/>
            <w:rPr>
              <w:rFonts w:ascii="Arial" w:hAnsi="Arial"/>
              <w:sz w:val="17"/>
            </w:rPr>
          </w:pPr>
          <w:r w:rsidRPr="000E1591">
            <w:rPr>
              <w:rFonts w:ascii="Arial" w:hAnsi="Arial"/>
              <w:sz w:val="17"/>
            </w:rPr>
            <w:t>RUBRICA:</w:t>
          </w:r>
          <w:r w:rsidR="00F5775B" w:rsidRPr="000E1591">
            <w:rPr>
              <w:rFonts w:ascii="Arial" w:hAnsi="Arial"/>
              <w:sz w:val="17"/>
            </w:rPr>
            <w:t xml:space="preserve"> </w:t>
          </w:r>
          <w:r w:rsidR="007E76DA">
            <w:rPr>
              <w:rFonts w:ascii="Arial" w:hAnsi="Arial"/>
            </w:rPr>
            <w:t>ID 2821094-8</w:t>
          </w:r>
        </w:p>
      </w:tc>
    </w:tr>
  </w:tbl>
  <w:p w:rsidR="00085A3C" w:rsidRPr="00085A3C" w:rsidRDefault="00085A3C" w:rsidP="00A14652">
    <w:pPr>
      <w:spacing w:before="240"/>
      <w:jc w:val="center"/>
      <w:rPr>
        <w:sz w:val="18"/>
        <w:szCs w:val="18"/>
      </w:rPr>
    </w:pPr>
    <w:r w:rsidRPr="00085A3C">
      <w:rPr>
        <w:sz w:val="18"/>
        <w:szCs w:val="18"/>
      </w:rPr>
      <w:t>GOVERNO DO ESTADO DO RIO DE JANEIRO</w:t>
    </w:r>
  </w:p>
  <w:p w:rsidR="00085A3C" w:rsidRPr="00085A3C" w:rsidRDefault="00085A3C" w:rsidP="00484EC9">
    <w:pPr>
      <w:jc w:val="center"/>
      <w:rPr>
        <w:sz w:val="18"/>
        <w:szCs w:val="18"/>
      </w:rPr>
    </w:pPr>
    <w:r w:rsidRPr="00085A3C">
      <w:rPr>
        <w:sz w:val="18"/>
        <w:szCs w:val="18"/>
      </w:rPr>
      <w:t>SECRETARIA DE ESTADO DA CASA CIVIL</w:t>
    </w:r>
  </w:p>
  <w:p w:rsidR="00085A3C" w:rsidRPr="00085A3C" w:rsidRDefault="00085A3C" w:rsidP="00484EC9">
    <w:pPr>
      <w:spacing w:after="360"/>
      <w:jc w:val="center"/>
    </w:pPr>
    <w:r w:rsidRPr="00085A3C">
      <w:rPr>
        <w:sz w:val="18"/>
        <w:szCs w:val="18"/>
      </w:rPr>
      <w:t>CENTRO DE TECNOLOGIA DA INFORMAÇÃO E COMUNICAÇÃO DO ESTADO DO RIO DE JANEIRO – PRODERJ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singleLevel"/>
    <w:tmpl w:val="00000005"/>
    <w:name w:val="WW8Num2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11E15A9"/>
    <w:multiLevelType w:val="hybridMultilevel"/>
    <w:tmpl w:val="6FEC4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A77818"/>
    <w:multiLevelType w:val="hybridMultilevel"/>
    <w:tmpl w:val="D71006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904389"/>
    <w:multiLevelType w:val="multilevel"/>
    <w:tmpl w:val="D6228C9E"/>
    <w:lvl w:ilvl="0">
      <w:start w:val="1"/>
      <w:numFmt w:val="decimal"/>
      <w:lvlText w:val="%1"/>
      <w:lvlJc w:val="left"/>
      <w:pPr>
        <w:ind w:left="114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08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8">
    <w:nsid w:val="059149D0"/>
    <w:multiLevelType w:val="hybridMultilevel"/>
    <w:tmpl w:val="DFBCE91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5CC0A20"/>
    <w:multiLevelType w:val="hybridMultilevel"/>
    <w:tmpl w:val="293C5A4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8A1321"/>
    <w:multiLevelType w:val="hybridMultilevel"/>
    <w:tmpl w:val="7CCC2F80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B514B1C"/>
    <w:multiLevelType w:val="hybridMultilevel"/>
    <w:tmpl w:val="E4D8DE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77155E"/>
    <w:multiLevelType w:val="hybridMultilevel"/>
    <w:tmpl w:val="5818006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BE0402F"/>
    <w:multiLevelType w:val="hybridMultilevel"/>
    <w:tmpl w:val="92FA0E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8BE2D3A">
      <w:start w:val="1"/>
      <w:numFmt w:val="lowerRoman"/>
      <w:lvlText w:val="%2)"/>
      <w:lvlJc w:val="left"/>
      <w:pPr>
        <w:ind w:left="1800" w:hanging="72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916922"/>
    <w:multiLevelType w:val="hybridMultilevel"/>
    <w:tmpl w:val="180600B2"/>
    <w:lvl w:ilvl="0" w:tplc="1C04220A">
      <w:start w:val="1"/>
      <w:numFmt w:val="bullet"/>
      <w:lvlText w:val=""/>
      <w:lvlJc w:val="left"/>
      <w:pPr>
        <w:tabs>
          <w:tab w:val="num" w:pos="757"/>
        </w:tabs>
        <w:ind w:left="397" w:firstLine="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F80C01"/>
    <w:multiLevelType w:val="multilevel"/>
    <w:tmpl w:val="142A002A"/>
    <w:lvl w:ilvl="0">
      <w:start w:val="1"/>
      <w:numFmt w:val="decimal"/>
      <w:pStyle w:val="Numerada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umerada2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pStyle w:val="Numerada3"/>
      <w:isLgl/>
      <w:suff w:val="space"/>
      <w:lvlText w:val="%1.%2.%3."/>
      <w:lvlJc w:val="left"/>
      <w:pPr>
        <w:ind w:left="1135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shadow w:val="0"/>
        <w:emboss w:val="0"/>
        <w:imprint w:val="0"/>
        <w:sz w:val="22"/>
        <w:szCs w:val="22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22F42AD9"/>
    <w:multiLevelType w:val="hybridMultilevel"/>
    <w:tmpl w:val="00949028"/>
    <w:lvl w:ilvl="0" w:tplc="04160001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7">
    <w:nsid w:val="23B057B5"/>
    <w:multiLevelType w:val="hybridMultilevel"/>
    <w:tmpl w:val="E926E490"/>
    <w:lvl w:ilvl="0" w:tplc="04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6B47FFB"/>
    <w:multiLevelType w:val="hybridMultilevel"/>
    <w:tmpl w:val="438841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A306C8"/>
    <w:multiLevelType w:val="hybridMultilevel"/>
    <w:tmpl w:val="AF0AC9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216BE"/>
    <w:multiLevelType w:val="hybridMultilevel"/>
    <w:tmpl w:val="E6D035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427B8D"/>
    <w:multiLevelType w:val="hybridMultilevel"/>
    <w:tmpl w:val="3B0A56A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DC7C82"/>
    <w:multiLevelType w:val="hybridMultilevel"/>
    <w:tmpl w:val="60A87F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85C23"/>
    <w:multiLevelType w:val="hybridMultilevel"/>
    <w:tmpl w:val="E03A9E6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5A792D"/>
    <w:multiLevelType w:val="hybridMultilevel"/>
    <w:tmpl w:val="79124014"/>
    <w:lvl w:ilvl="0" w:tplc="B07AA87E">
      <w:numFmt w:val="bullet"/>
      <w:lvlText w:val="•"/>
      <w:lvlJc w:val="left"/>
      <w:pPr>
        <w:ind w:left="2408" w:hanging="90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5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</w:abstractNum>
  <w:abstractNum w:abstractNumId="25">
    <w:nsid w:val="3CD33BDA"/>
    <w:multiLevelType w:val="multilevel"/>
    <w:tmpl w:val="DEA62D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  <w:lang w:val="pt-BR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6">
    <w:nsid w:val="3E7F5A0A"/>
    <w:multiLevelType w:val="hybridMultilevel"/>
    <w:tmpl w:val="CBD2E8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C50ED4"/>
    <w:multiLevelType w:val="hybridMultilevel"/>
    <w:tmpl w:val="32E01702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CB0D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ADD527C"/>
    <w:multiLevelType w:val="hybridMultilevel"/>
    <w:tmpl w:val="51160A1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43742"/>
    <w:multiLevelType w:val="hybridMultilevel"/>
    <w:tmpl w:val="FB2C732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D56A6E"/>
    <w:multiLevelType w:val="hybridMultilevel"/>
    <w:tmpl w:val="03C610D8"/>
    <w:lvl w:ilvl="0" w:tplc="ADE6FA12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8D57138"/>
    <w:multiLevelType w:val="hybridMultilevel"/>
    <w:tmpl w:val="6DE4589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1528B3"/>
    <w:multiLevelType w:val="hybridMultilevel"/>
    <w:tmpl w:val="3F5276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EE5A70"/>
    <w:multiLevelType w:val="hybridMultilevel"/>
    <w:tmpl w:val="64BAA9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E2783"/>
    <w:multiLevelType w:val="hybridMultilevel"/>
    <w:tmpl w:val="328EE41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517438"/>
    <w:multiLevelType w:val="hybridMultilevel"/>
    <w:tmpl w:val="99049E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7B2B30"/>
    <w:multiLevelType w:val="hybridMultilevel"/>
    <w:tmpl w:val="07629C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914E14"/>
    <w:multiLevelType w:val="hybridMultilevel"/>
    <w:tmpl w:val="0D14284E"/>
    <w:lvl w:ilvl="0" w:tplc="0416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2"/>
  </w:num>
  <w:num w:numId="9">
    <w:abstractNumId w:val="30"/>
  </w:num>
  <w:num w:numId="10">
    <w:abstractNumId w:val="29"/>
  </w:num>
  <w:num w:numId="11">
    <w:abstractNumId w:val="2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8"/>
  </w:num>
  <w:num w:numId="15">
    <w:abstractNumId w:val="11"/>
  </w:num>
  <w:num w:numId="16">
    <w:abstractNumId w:val="34"/>
  </w:num>
  <w:num w:numId="17">
    <w:abstractNumId w:val="0"/>
  </w:num>
  <w:num w:numId="18">
    <w:abstractNumId w:val="32"/>
  </w:num>
  <w:num w:numId="19">
    <w:abstractNumId w:val="5"/>
  </w:num>
  <w:num w:numId="20">
    <w:abstractNumId w:val="33"/>
  </w:num>
  <w:num w:numId="21">
    <w:abstractNumId w:val="31"/>
  </w:num>
  <w:num w:numId="22">
    <w:abstractNumId w:val="38"/>
  </w:num>
  <w:num w:numId="23">
    <w:abstractNumId w:val="6"/>
  </w:num>
  <w:num w:numId="24">
    <w:abstractNumId w:val="28"/>
  </w:num>
  <w:num w:numId="25">
    <w:abstractNumId w:val="21"/>
  </w:num>
  <w:num w:numId="26">
    <w:abstractNumId w:val="26"/>
  </w:num>
  <w:num w:numId="27">
    <w:abstractNumId w:val="9"/>
  </w:num>
  <w:num w:numId="28">
    <w:abstractNumId w:val="8"/>
  </w:num>
  <w:num w:numId="29">
    <w:abstractNumId w:val="15"/>
  </w:num>
  <w:num w:numId="30">
    <w:abstractNumId w:val="25"/>
  </w:num>
  <w:num w:numId="31">
    <w:abstractNumId w:val="22"/>
  </w:num>
  <w:num w:numId="32">
    <w:abstractNumId w:val="37"/>
  </w:num>
  <w:num w:numId="33">
    <w:abstractNumId w:val="36"/>
  </w:num>
  <w:num w:numId="34">
    <w:abstractNumId w:val="27"/>
  </w:num>
  <w:num w:numId="35">
    <w:abstractNumId w:val="23"/>
  </w:num>
  <w:num w:numId="36">
    <w:abstractNumId w:val="19"/>
  </w:num>
  <w:num w:numId="37">
    <w:abstractNumId w:val="35"/>
  </w:num>
  <w:num w:numId="38">
    <w:abstractNumId w:val="7"/>
  </w:num>
  <w:num w:numId="39">
    <w:abstractNumId w:val="24"/>
  </w:num>
  <w:num w:numId="40">
    <w:abstractNumId w:val="10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A3C"/>
    <w:rsid w:val="000121AB"/>
    <w:rsid w:val="000327BD"/>
    <w:rsid w:val="00033686"/>
    <w:rsid w:val="00085A3C"/>
    <w:rsid w:val="000B1FAD"/>
    <w:rsid w:val="000C1FCC"/>
    <w:rsid w:val="000E1591"/>
    <w:rsid w:val="000F19A2"/>
    <w:rsid w:val="00101275"/>
    <w:rsid w:val="00176F3B"/>
    <w:rsid w:val="001A7B44"/>
    <w:rsid w:val="001D2103"/>
    <w:rsid w:val="001E1DF8"/>
    <w:rsid w:val="001F3483"/>
    <w:rsid w:val="00205E08"/>
    <w:rsid w:val="00227B29"/>
    <w:rsid w:val="00247F25"/>
    <w:rsid w:val="0026188C"/>
    <w:rsid w:val="00266AFE"/>
    <w:rsid w:val="002A65A4"/>
    <w:rsid w:val="002C3379"/>
    <w:rsid w:val="002D198B"/>
    <w:rsid w:val="002F4391"/>
    <w:rsid w:val="00322A72"/>
    <w:rsid w:val="00353349"/>
    <w:rsid w:val="003A0D78"/>
    <w:rsid w:val="003A2DA7"/>
    <w:rsid w:val="003A6833"/>
    <w:rsid w:val="003D1D84"/>
    <w:rsid w:val="003D34DD"/>
    <w:rsid w:val="003E38FF"/>
    <w:rsid w:val="004128A9"/>
    <w:rsid w:val="00447C1C"/>
    <w:rsid w:val="00482E43"/>
    <w:rsid w:val="00484EC9"/>
    <w:rsid w:val="004D3889"/>
    <w:rsid w:val="004F1CA4"/>
    <w:rsid w:val="004F4163"/>
    <w:rsid w:val="005529B7"/>
    <w:rsid w:val="005B1320"/>
    <w:rsid w:val="005B3032"/>
    <w:rsid w:val="005D4F88"/>
    <w:rsid w:val="005E5063"/>
    <w:rsid w:val="00640DEC"/>
    <w:rsid w:val="00676CFF"/>
    <w:rsid w:val="006868F2"/>
    <w:rsid w:val="006940FC"/>
    <w:rsid w:val="006E534E"/>
    <w:rsid w:val="006F18A4"/>
    <w:rsid w:val="00714636"/>
    <w:rsid w:val="00722BD4"/>
    <w:rsid w:val="0075379E"/>
    <w:rsid w:val="007E76DA"/>
    <w:rsid w:val="008145CB"/>
    <w:rsid w:val="00814A3A"/>
    <w:rsid w:val="00871261"/>
    <w:rsid w:val="00950179"/>
    <w:rsid w:val="00956219"/>
    <w:rsid w:val="0097388A"/>
    <w:rsid w:val="009A0AB6"/>
    <w:rsid w:val="009A1593"/>
    <w:rsid w:val="00A14652"/>
    <w:rsid w:val="00A459A4"/>
    <w:rsid w:val="00A967D3"/>
    <w:rsid w:val="00AB69F5"/>
    <w:rsid w:val="00AC568C"/>
    <w:rsid w:val="00AF4000"/>
    <w:rsid w:val="00B221C0"/>
    <w:rsid w:val="00BA75E7"/>
    <w:rsid w:val="00C02922"/>
    <w:rsid w:val="00C40F67"/>
    <w:rsid w:val="00CA18C8"/>
    <w:rsid w:val="00D05BF2"/>
    <w:rsid w:val="00D07E1E"/>
    <w:rsid w:val="00D22F3F"/>
    <w:rsid w:val="00D245B3"/>
    <w:rsid w:val="00D72590"/>
    <w:rsid w:val="00DA569E"/>
    <w:rsid w:val="00DD25FF"/>
    <w:rsid w:val="00DF31F4"/>
    <w:rsid w:val="00EA2BFF"/>
    <w:rsid w:val="00EA7A50"/>
    <w:rsid w:val="00F24348"/>
    <w:rsid w:val="00F34062"/>
    <w:rsid w:val="00F5365C"/>
    <w:rsid w:val="00F5775B"/>
    <w:rsid w:val="00FB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69F5"/>
    <w:pPr>
      <w:keepNext/>
      <w:ind w:firstLine="2880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har"/>
    <w:unhideWhenUsed/>
    <w:qFormat/>
    <w:rsid w:val="00AB6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aliases w:val="título 3"/>
    <w:basedOn w:val="Normal"/>
    <w:next w:val="Normal"/>
    <w:link w:val="Ttulo3Char"/>
    <w:qFormat/>
    <w:rsid w:val="00C40F67"/>
    <w:pPr>
      <w:keepNext/>
      <w:jc w:val="center"/>
      <w:outlineLvl w:val="2"/>
    </w:pPr>
    <w:rPr>
      <w:rFonts w:ascii="Arial" w:hAnsi="Arial"/>
      <w:b/>
      <w:sz w:val="36"/>
    </w:rPr>
  </w:style>
  <w:style w:type="paragraph" w:styleId="Ttulo5">
    <w:name w:val="heading 5"/>
    <w:basedOn w:val="Normal"/>
    <w:next w:val="Normal"/>
    <w:link w:val="Ttulo5Char"/>
    <w:qFormat/>
    <w:rsid w:val="00AB69F5"/>
    <w:pPr>
      <w:keepNext/>
      <w:ind w:left="708"/>
      <w:jc w:val="both"/>
      <w:outlineLvl w:val="4"/>
    </w:pPr>
    <w:rPr>
      <w:rFonts w:ascii="Arial Narrow" w:hAnsi="Arial Narrow"/>
      <w:b/>
      <w:bCs/>
      <w:sz w:val="21"/>
      <w:szCs w:val="22"/>
      <w:u w:val="single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AB69F5"/>
    <w:pPr>
      <w:keepNext/>
      <w:jc w:val="center"/>
      <w:outlineLvl w:val="5"/>
    </w:pPr>
    <w:rPr>
      <w:rFonts w:ascii="Arial Narrow" w:hAnsi="Arial Narrow"/>
      <w:b/>
      <w:iCs/>
      <w:sz w:val="18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AB69F5"/>
    <w:pPr>
      <w:keepNext/>
      <w:jc w:val="both"/>
      <w:outlineLvl w:val="6"/>
    </w:pPr>
    <w:rPr>
      <w:rFonts w:ascii="Arial" w:hAnsi="Arial" w:cs="Arial"/>
      <w:b/>
      <w:color w:val="FF0000"/>
      <w:sz w:val="22"/>
    </w:rPr>
  </w:style>
  <w:style w:type="paragraph" w:styleId="Ttulo8">
    <w:name w:val="heading 8"/>
    <w:basedOn w:val="Normal"/>
    <w:next w:val="Normal"/>
    <w:link w:val="Ttulo8Char"/>
    <w:qFormat/>
    <w:rsid w:val="00AB69F5"/>
    <w:pPr>
      <w:keepNext/>
      <w:jc w:val="right"/>
      <w:outlineLvl w:val="7"/>
    </w:pPr>
    <w:rPr>
      <w:rFonts w:ascii="Arial" w:hAnsi="Arial" w:cs="Arial"/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85A3C"/>
  </w:style>
  <w:style w:type="paragraph" w:styleId="Rodap">
    <w:name w:val="footer"/>
    <w:basedOn w:val="Normal"/>
    <w:link w:val="Rodap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85A3C"/>
  </w:style>
  <w:style w:type="paragraph" w:styleId="Textodebalo">
    <w:name w:val="Balloon Text"/>
    <w:basedOn w:val="Normal"/>
    <w:link w:val="TextodebaloChar"/>
    <w:uiPriority w:val="99"/>
    <w:semiHidden/>
    <w:unhideWhenUsed/>
    <w:rsid w:val="00085A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A3C"/>
    <w:rPr>
      <w:rFonts w:ascii="Tahoma" w:hAnsi="Tahoma" w:cs="Tahoma"/>
      <w:sz w:val="16"/>
      <w:szCs w:val="16"/>
    </w:rPr>
  </w:style>
  <w:style w:type="character" w:customStyle="1" w:styleId="Ttulo3Char">
    <w:name w:val="Título 3 Char"/>
    <w:aliases w:val="título 3 Char"/>
    <w:basedOn w:val="Fontepargpadro"/>
    <w:link w:val="Ttulo3"/>
    <w:rsid w:val="00C40F67"/>
    <w:rPr>
      <w:rFonts w:ascii="Arial" w:eastAsia="Times New Roman" w:hAnsi="Arial" w:cs="Times New Roman"/>
      <w:b/>
      <w:sz w:val="36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C40F67"/>
    <w:pPr>
      <w:tabs>
        <w:tab w:val="left" w:pos="1134"/>
      </w:tabs>
      <w:jc w:val="both"/>
    </w:pPr>
    <w:rPr>
      <w:noProof/>
      <w:sz w:val="32"/>
    </w:rPr>
  </w:style>
  <w:style w:type="character" w:customStyle="1" w:styleId="CorpodetextoChar">
    <w:name w:val="Corpo de texto Char"/>
    <w:basedOn w:val="Fontepargpadro"/>
    <w:link w:val="Corpodetexto"/>
    <w:semiHidden/>
    <w:rsid w:val="00C40F67"/>
    <w:rPr>
      <w:rFonts w:ascii="Times New Roman" w:eastAsia="Times New Roman" w:hAnsi="Times New Roman" w:cs="Times New Roman"/>
      <w:noProof/>
      <w:sz w:val="32"/>
      <w:szCs w:val="20"/>
      <w:lang w:eastAsia="pt-BR"/>
    </w:rPr>
  </w:style>
  <w:style w:type="paragraph" w:customStyle="1" w:styleId="texto">
    <w:name w:val="texto"/>
    <w:basedOn w:val="Normal"/>
    <w:rsid w:val="00C40F67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after="240"/>
    </w:pPr>
    <w:rPr>
      <w:rFonts w:ascii="Arial" w:hAnsi="Arial"/>
      <w:sz w:val="24"/>
    </w:rPr>
  </w:style>
  <w:style w:type="character" w:styleId="Hyperlink">
    <w:name w:val="Hyperlink"/>
    <w:semiHidden/>
    <w:rsid w:val="00C40F67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AB6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AB69F5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AB69F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AB6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AB69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AB69F5"/>
    <w:rPr>
      <w:rFonts w:ascii="Arial" w:eastAsia="Times New Roman" w:hAnsi="Arial" w:cs="Arial"/>
      <w:b/>
      <w:bCs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B69F5"/>
    <w:rPr>
      <w:rFonts w:ascii="Arial Narrow" w:eastAsia="Times New Roman" w:hAnsi="Arial Narrow" w:cs="Times New Roman"/>
      <w:b/>
      <w:bCs/>
      <w:sz w:val="21"/>
      <w:u w:val="single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AB69F5"/>
    <w:rPr>
      <w:rFonts w:ascii="Arial Narrow" w:eastAsia="Times New Roman" w:hAnsi="Arial Narrow" w:cs="Times New Roman"/>
      <w:b/>
      <w:iCs/>
      <w:sz w:val="18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AB69F5"/>
    <w:rPr>
      <w:rFonts w:ascii="Arial" w:eastAsia="Times New Roman" w:hAnsi="Arial" w:cs="Arial"/>
      <w:b/>
      <w:color w:val="FF000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AB69F5"/>
    <w:rPr>
      <w:rFonts w:ascii="Arial" w:eastAsia="Times New Roman" w:hAnsi="Arial" w:cs="Arial"/>
      <w:b/>
      <w:szCs w:val="20"/>
      <w:lang w:eastAsia="pt-BR"/>
    </w:rPr>
  </w:style>
  <w:style w:type="paragraph" w:styleId="Legenda">
    <w:name w:val="caption"/>
    <w:basedOn w:val="Normal"/>
    <w:next w:val="Normal"/>
    <w:qFormat/>
    <w:rsid w:val="00AB69F5"/>
    <w:pPr>
      <w:jc w:val="center"/>
    </w:pPr>
    <w:rPr>
      <w:rFonts w:ascii="Arial" w:hAnsi="Arial" w:cs="Arial"/>
      <w:b/>
      <w:sz w:val="22"/>
    </w:rPr>
  </w:style>
  <w:style w:type="paragraph" w:customStyle="1" w:styleId="CM9">
    <w:name w:val="CM9"/>
    <w:basedOn w:val="Normal"/>
    <w:next w:val="Normal"/>
    <w:rsid w:val="00AB69F5"/>
    <w:pPr>
      <w:widowControl w:val="0"/>
      <w:autoSpaceDE w:val="0"/>
      <w:autoSpaceDN w:val="0"/>
      <w:adjustRightInd w:val="0"/>
      <w:spacing w:after="275"/>
    </w:pPr>
    <w:rPr>
      <w:rFonts w:ascii="Arial" w:hAnsi="Arial"/>
      <w:szCs w:val="24"/>
    </w:rPr>
  </w:style>
  <w:style w:type="paragraph" w:customStyle="1" w:styleId="CM13">
    <w:name w:val="CM13"/>
    <w:basedOn w:val="Normal"/>
    <w:next w:val="Normal"/>
    <w:rsid w:val="00AB69F5"/>
    <w:pPr>
      <w:widowControl w:val="0"/>
      <w:autoSpaceDE w:val="0"/>
      <w:autoSpaceDN w:val="0"/>
      <w:adjustRightInd w:val="0"/>
      <w:spacing w:after="205"/>
    </w:pPr>
    <w:rPr>
      <w:rFonts w:ascii="Arial" w:hAnsi="Arial"/>
      <w:szCs w:val="24"/>
    </w:rPr>
  </w:style>
  <w:style w:type="character" w:styleId="Nmerodepgina">
    <w:name w:val="page number"/>
    <w:basedOn w:val="Fontepargpadro"/>
    <w:rsid w:val="00AB69F5"/>
  </w:style>
  <w:style w:type="paragraph" w:styleId="Recuodecorpodetexto">
    <w:name w:val="Body Text Indent"/>
    <w:basedOn w:val="Normal"/>
    <w:link w:val="RecuodecorpodetextoChar"/>
    <w:semiHidden/>
    <w:rsid w:val="00AB69F5"/>
    <w:pPr>
      <w:ind w:left="709" w:hanging="709"/>
      <w:jc w:val="both"/>
    </w:pPr>
    <w:rPr>
      <w:i/>
      <w:sz w:val="24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semiHidden/>
    <w:rsid w:val="00AB69F5"/>
    <w:pPr>
      <w:ind w:left="426" w:hanging="426"/>
      <w:jc w:val="both"/>
    </w:pPr>
    <w:rPr>
      <w:i/>
      <w:sz w:val="24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styleId="HiperlinkVisitado">
    <w:name w:val="FollowedHyperlink"/>
    <w:semiHidden/>
    <w:rsid w:val="00AB69F5"/>
    <w:rPr>
      <w:color w:val="800080"/>
      <w:u w:val="single"/>
    </w:rPr>
  </w:style>
  <w:style w:type="paragraph" w:customStyle="1" w:styleId="CM12">
    <w:name w:val="CM12"/>
    <w:basedOn w:val="Normal"/>
    <w:next w:val="Normal"/>
    <w:rsid w:val="00AB69F5"/>
    <w:pPr>
      <w:widowControl w:val="0"/>
      <w:suppressAutoHyphens/>
      <w:autoSpaceDE w:val="0"/>
      <w:spacing w:after="253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Default">
    <w:name w:val="Default"/>
    <w:rsid w:val="00AB69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AB69F5"/>
    <w:pPr>
      <w:suppressAutoHyphens/>
      <w:ind w:left="720"/>
      <w:contextualSpacing/>
    </w:pPr>
    <w:rPr>
      <w:sz w:val="24"/>
      <w:szCs w:val="24"/>
      <w:lang w:eastAsia="ar-SA"/>
    </w:rPr>
  </w:style>
  <w:style w:type="character" w:styleId="Forte">
    <w:name w:val="Strong"/>
    <w:uiPriority w:val="22"/>
    <w:qFormat/>
    <w:rsid w:val="00AB69F5"/>
    <w:rPr>
      <w:b/>
      <w:bCs/>
      <w:i w:val="0"/>
      <w:iCs w:val="0"/>
    </w:rPr>
  </w:style>
  <w:style w:type="paragraph" w:customStyle="1" w:styleId="PADRAO">
    <w:name w:val="PADRAO"/>
    <w:basedOn w:val="Normal"/>
    <w:rsid w:val="00AB69F5"/>
    <w:pPr>
      <w:suppressAutoHyphens/>
      <w:jc w:val="both"/>
    </w:pPr>
    <w:rPr>
      <w:rFonts w:ascii="Tms Rmn" w:hAnsi="Tms Rmn"/>
      <w:sz w:val="24"/>
      <w:lang w:eastAsia="ar-SA"/>
    </w:rPr>
  </w:style>
  <w:style w:type="paragraph" w:customStyle="1" w:styleId="western">
    <w:name w:val="western"/>
    <w:basedOn w:val="Normal"/>
    <w:rsid w:val="00AB69F5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Numerada1">
    <w:name w:val="Numerada1"/>
    <w:basedOn w:val="SemEspaamento"/>
    <w:qFormat/>
    <w:rsid w:val="00AB69F5"/>
    <w:pPr>
      <w:numPr>
        <w:numId w:val="29"/>
      </w:numPr>
      <w:tabs>
        <w:tab w:val="num" w:pos="720"/>
      </w:tabs>
      <w:spacing w:before="480" w:after="240"/>
      <w:ind w:left="720" w:hanging="360"/>
      <w:jc w:val="both"/>
    </w:pPr>
    <w:rPr>
      <w:rFonts w:ascii="Arial" w:hAnsi="Arial" w:cs="Arial"/>
      <w:sz w:val="22"/>
      <w:szCs w:val="22"/>
      <w:lang w:val="en-US" w:eastAsia="en-US"/>
    </w:rPr>
  </w:style>
  <w:style w:type="paragraph" w:customStyle="1" w:styleId="Numerada2">
    <w:name w:val="Numerada2"/>
    <w:basedOn w:val="SemEspaamento"/>
    <w:qFormat/>
    <w:rsid w:val="00AB69F5"/>
    <w:pPr>
      <w:numPr>
        <w:ilvl w:val="1"/>
        <w:numId w:val="29"/>
      </w:numPr>
      <w:spacing w:after="24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Numerada3">
    <w:name w:val="Numerada3"/>
    <w:basedOn w:val="Numerada2"/>
    <w:link w:val="Numerada3Char"/>
    <w:qFormat/>
    <w:rsid w:val="00AB69F5"/>
    <w:pPr>
      <w:numPr>
        <w:ilvl w:val="2"/>
      </w:numPr>
    </w:pPr>
    <w:rPr>
      <w:rFonts w:cs="Times New Roman"/>
      <w:lang w:val="x-none"/>
    </w:rPr>
  </w:style>
  <w:style w:type="character" w:customStyle="1" w:styleId="Numerada3Char">
    <w:name w:val="Numerada3 Char"/>
    <w:link w:val="Numerada3"/>
    <w:rsid w:val="00AB69F5"/>
    <w:rPr>
      <w:rFonts w:ascii="Arial" w:eastAsia="Times New Roman" w:hAnsi="Arial" w:cs="Times New Roman"/>
      <w:lang w:val="x-none"/>
    </w:rPr>
  </w:style>
  <w:style w:type="paragraph" w:styleId="SemEspaamento">
    <w:name w:val="No Spacing"/>
    <w:uiPriority w:val="1"/>
    <w:qFormat/>
    <w:rsid w:val="00AB6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semFormatao3">
    <w:name w:val="Texto sem Formatação3"/>
    <w:basedOn w:val="Normal"/>
    <w:rsid w:val="00AB69F5"/>
    <w:pPr>
      <w:suppressAutoHyphens/>
      <w:spacing w:line="100" w:lineRule="atLeast"/>
      <w:textAlignment w:val="baseline"/>
    </w:pPr>
    <w:rPr>
      <w:kern w:val="1"/>
      <w:lang w:eastAsia="ar-SA"/>
    </w:rPr>
  </w:style>
  <w:style w:type="character" w:customStyle="1" w:styleId="Fontepargpadro2">
    <w:name w:val="Fonte parág. padrão2"/>
    <w:rsid w:val="00AB6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69F5"/>
    <w:pPr>
      <w:keepNext/>
      <w:ind w:firstLine="2880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har"/>
    <w:unhideWhenUsed/>
    <w:qFormat/>
    <w:rsid w:val="00AB6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aliases w:val="título 3"/>
    <w:basedOn w:val="Normal"/>
    <w:next w:val="Normal"/>
    <w:link w:val="Ttulo3Char"/>
    <w:qFormat/>
    <w:rsid w:val="00C40F67"/>
    <w:pPr>
      <w:keepNext/>
      <w:jc w:val="center"/>
      <w:outlineLvl w:val="2"/>
    </w:pPr>
    <w:rPr>
      <w:rFonts w:ascii="Arial" w:hAnsi="Arial"/>
      <w:b/>
      <w:sz w:val="36"/>
    </w:rPr>
  </w:style>
  <w:style w:type="paragraph" w:styleId="Ttulo5">
    <w:name w:val="heading 5"/>
    <w:basedOn w:val="Normal"/>
    <w:next w:val="Normal"/>
    <w:link w:val="Ttulo5Char"/>
    <w:qFormat/>
    <w:rsid w:val="00AB69F5"/>
    <w:pPr>
      <w:keepNext/>
      <w:ind w:left="708"/>
      <w:jc w:val="both"/>
      <w:outlineLvl w:val="4"/>
    </w:pPr>
    <w:rPr>
      <w:rFonts w:ascii="Arial Narrow" w:hAnsi="Arial Narrow"/>
      <w:b/>
      <w:bCs/>
      <w:sz w:val="21"/>
      <w:szCs w:val="22"/>
      <w:u w:val="single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AB69F5"/>
    <w:pPr>
      <w:keepNext/>
      <w:jc w:val="center"/>
      <w:outlineLvl w:val="5"/>
    </w:pPr>
    <w:rPr>
      <w:rFonts w:ascii="Arial Narrow" w:hAnsi="Arial Narrow"/>
      <w:b/>
      <w:iCs/>
      <w:sz w:val="18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AB69F5"/>
    <w:pPr>
      <w:keepNext/>
      <w:jc w:val="both"/>
      <w:outlineLvl w:val="6"/>
    </w:pPr>
    <w:rPr>
      <w:rFonts w:ascii="Arial" w:hAnsi="Arial" w:cs="Arial"/>
      <w:b/>
      <w:color w:val="FF0000"/>
      <w:sz w:val="22"/>
    </w:rPr>
  </w:style>
  <w:style w:type="paragraph" w:styleId="Ttulo8">
    <w:name w:val="heading 8"/>
    <w:basedOn w:val="Normal"/>
    <w:next w:val="Normal"/>
    <w:link w:val="Ttulo8Char"/>
    <w:qFormat/>
    <w:rsid w:val="00AB69F5"/>
    <w:pPr>
      <w:keepNext/>
      <w:jc w:val="right"/>
      <w:outlineLvl w:val="7"/>
    </w:pPr>
    <w:rPr>
      <w:rFonts w:ascii="Arial" w:hAnsi="Arial" w:cs="Arial"/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85A3C"/>
  </w:style>
  <w:style w:type="paragraph" w:styleId="Rodap">
    <w:name w:val="footer"/>
    <w:basedOn w:val="Normal"/>
    <w:link w:val="RodapChar"/>
    <w:unhideWhenUsed/>
    <w:rsid w:val="00085A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85A3C"/>
  </w:style>
  <w:style w:type="paragraph" w:styleId="Textodebalo">
    <w:name w:val="Balloon Text"/>
    <w:basedOn w:val="Normal"/>
    <w:link w:val="TextodebaloChar"/>
    <w:uiPriority w:val="99"/>
    <w:semiHidden/>
    <w:unhideWhenUsed/>
    <w:rsid w:val="00085A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A3C"/>
    <w:rPr>
      <w:rFonts w:ascii="Tahoma" w:hAnsi="Tahoma" w:cs="Tahoma"/>
      <w:sz w:val="16"/>
      <w:szCs w:val="16"/>
    </w:rPr>
  </w:style>
  <w:style w:type="character" w:customStyle="1" w:styleId="Ttulo3Char">
    <w:name w:val="Título 3 Char"/>
    <w:aliases w:val="título 3 Char"/>
    <w:basedOn w:val="Fontepargpadro"/>
    <w:link w:val="Ttulo3"/>
    <w:rsid w:val="00C40F67"/>
    <w:rPr>
      <w:rFonts w:ascii="Arial" w:eastAsia="Times New Roman" w:hAnsi="Arial" w:cs="Times New Roman"/>
      <w:b/>
      <w:sz w:val="36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C40F67"/>
    <w:pPr>
      <w:tabs>
        <w:tab w:val="left" w:pos="1134"/>
      </w:tabs>
      <w:jc w:val="both"/>
    </w:pPr>
    <w:rPr>
      <w:noProof/>
      <w:sz w:val="32"/>
    </w:rPr>
  </w:style>
  <w:style w:type="character" w:customStyle="1" w:styleId="CorpodetextoChar">
    <w:name w:val="Corpo de texto Char"/>
    <w:basedOn w:val="Fontepargpadro"/>
    <w:link w:val="Corpodetexto"/>
    <w:semiHidden/>
    <w:rsid w:val="00C40F67"/>
    <w:rPr>
      <w:rFonts w:ascii="Times New Roman" w:eastAsia="Times New Roman" w:hAnsi="Times New Roman" w:cs="Times New Roman"/>
      <w:noProof/>
      <w:sz w:val="32"/>
      <w:szCs w:val="20"/>
      <w:lang w:eastAsia="pt-BR"/>
    </w:rPr>
  </w:style>
  <w:style w:type="paragraph" w:customStyle="1" w:styleId="texto">
    <w:name w:val="texto"/>
    <w:basedOn w:val="Normal"/>
    <w:rsid w:val="00C40F67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spacing w:after="240"/>
    </w:pPr>
    <w:rPr>
      <w:rFonts w:ascii="Arial" w:hAnsi="Arial"/>
      <w:sz w:val="24"/>
    </w:rPr>
  </w:style>
  <w:style w:type="character" w:styleId="Hyperlink">
    <w:name w:val="Hyperlink"/>
    <w:semiHidden/>
    <w:rsid w:val="00C40F67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AB6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AB69F5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AB69F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AB69F5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AB6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semiHidden/>
    <w:rsid w:val="00AB69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AB69F5"/>
    <w:rPr>
      <w:rFonts w:ascii="Arial" w:eastAsia="Times New Roman" w:hAnsi="Arial" w:cs="Arial"/>
      <w:b/>
      <w:bCs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B69F5"/>
    <w:rPr>
      <w:rFonts w:ascii="Arial Narrow" w:eastAsia="Times New Roman" w:hAnsi="Arial Narrow" w:cs="Times New Roman"/>
      <w:b/>
      <w:bCs/>
      <w:sz w:val="21"/>
      <w:u w:val="single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AB69F5"/>
    <w:rPr>
      <w:rFonts w:ascii="Arial Narrow" w:eastAsia="Times New Roman" w:hAnsi="Arial Narrow" w:cs="Times New Roman"/>
      <w:b/>
      <w:iCs/>
      <w:sz w:val="18"/>
      <w:szCs w:val="20"/>
      <w:lang w:val="x-none" w:eastAsia="x-none"/>
    </w:rPr>
  </w:style>
  <w:style w:type="character" w:customStyle="1" w:styleId="Ttulo7Char">
    <w:name w:val="Título 7 Char"/>
    <w:basedOn w:val="Fontepargpadro"/>
    <w:link w:val="Ttulo7"/>
    <w:rsid w:val="00AB69F5"/>
    <w:rPr>
      <w:rFonts w:ascii="Arial" w:eastAsia="Times New Roman" w:hAnsi="Arial" w:cs="Arial"/>
      <w:b/>
      <w:color w:val="FF000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AB69F5"/>
    <w:rPr>
      <w:rFonts w:ascii="Arial" w:eastAsia="Times New Roman" w:hAnsi="Arial" w:cs="Arial"/>
      <w:b/>
      <w:szCs w:val="20"/>
      <w:lang w:eastAsia="pt-BR"/>
    </w:rPr>
  </w:style>
  <w:style w:type="paragraph" w:styleId="Legenda">
    <w:name w:val="caption"/>
    <w:basedOn w:val="Normal"/>
    <w:next w:val="Normal"/>
    <w:qFormat/>
    <w:rsid w:val="00AB69F5"/>
    <w:pPr>
      <w:jc w:val="center"/>
    </w:pPr>
    <w:rPr>
      <w:rFonts w:ascii="Arial" w:hAnsi="Arial" w:cs="Arial"/>
      <w:b/>
      <w:sz w:val="22"/>
    </w:rPr>
  </w:style>
  <w:style w:type="paragraph" w:customStyle="1" w:styleId="CM9">
    <w:name w:val="CM9"/>
    <w:basedOn w:val="Normal"/>
    <w:next w:val="Normal"/>
    <w:rsid w:val="00AB69F5"/>
    <w:pPr>
      <w:widowControl w:val="0"/>
      <w:autoSpaceDE w:val="0"/>
      <w:autoSpaceDN w:val="0"/>
      <w:adjustRightInd w:val="0"/>
      <w:spacing w:after="275"/>
    </w:pPr>
    <w:rPr>
      <w:rFonts w:ascii="Arial" w:hAnsi="Arial"/>
      <w:szCs w:val="24"/>
    </w:rPr>
  </w:style>
  <w:style w:type="paragraph" w:customStyle="1" w:styleId="CM13">
    <w:name w:val="CM13"/>
    <w:basedOn w:val="Normal"/>
    <w:next w:val="Normal"/>
    <w:rsid w:val="00AB69F5"/>
    <w:pPr>
      <w:widowControl w:val="0"/>
      <w:autoSpaceDE w:val="0"/>
      <w:autoSpaceDN w:val="0"/>
      <w:adjustRightInd w:val="0"/>
      <w:spacing w:after="205"/>
    </w:pPr>
    <w:rPr>
      <w:rFonts w:ascii="Arial" w:hAnsi="Arial"/>
      <w:szCs w:val="24"/>
    </w:rPr>
  </w:style>
  <w:style w:type="character" w:styleId="Nmerodepgina">
    <w:name w:val="page number"/>
    <w:basedOn w:val="Fontepargpadro"/>
    <w:rsid w:val="00AB69F5"/>
  </w:style>
  <w:style w:type="paragraph" w:styleId="Recuodecorpodetexto">
    <w:name w:val="Body Text Indent"/>
    <w:basedOn w:val="Normal"/>
    <w:link w:val="RecuodecorpodetextoChar"/>
    <w:semiHidden/>
    <w:rsid w:val="00AB69F5"/>
    <w:pPr>
      <w:ind w:left="709" w:hanging="709"/>
      <w:jc w:val="both"/>
    </w:pPr>
    <w:rPr>
      <w:i/>
      <w:sz w:val="24"/>
      <w:lang w:val="x-none" w:eastAsia="x-none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paragraph" w:styleId="Recuodecorpodetexto2">
    <w:name w:val="Body Text Indent 2"/>
    <w:basedOn w:val="Normal"/>
    <w:link w:val="Recuodecorpodetexto2Char"/>
    <w:semiHidden/>
    <w:rsid w:val="00AB69F5"/>
    <w:pPr>
      <w:ind w:left="426" w:hanging="426"/>
      <w:jc w:val="both"/>
    </w:pPr>
    <w:rPr>
      <w:i/>
      <w:sz w:val="24"/>
      <w:lang w:val="x-none" w:eastAsia="x-none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AB69F5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styleId="HiperlinkVisitado">
    <w:name w:val="FollowedHyperlink"/>
    <w:semiHidden/>
    <w:rsid w:val="00AB69F5"/>
    <w:rPr>
      <w:color w:val="800080"/>
      <w:u w:val="single"/>
    </w:rPr>
  </w:style>
  <w:style w:type="paragraph" w:customStyle="1" w:styleId="CM12">
    <w:name w:val="CM12"/>
    <w:basedOn w:val="Normal"/>
    <w:next w:val="Normal"/>
    <w:rsid w:val="00AB69F5"/>
    <w:pPr>
      <w:widowControl w:val="0"/>
      <w:suppressAutoHyphens/>
      <w:autoSpaceDE w:val="0"/>
      <w:spacing w:after="253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Default">
    <w:name w:val="Default"/>
    <w:rsid w:val="00AB69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AB69F5"/>
    <w:pPr>
      <w:suppressAutoHyphens/>
      <w:ind w:left="720"/>
      <w:contextualSpacing/>
    </w:pPr>
    <w:rPr>
      <w:sz w:val="24"/>
      <w:szCs w:val="24"/>
      <w:lang w:eastAsia="ar-SA"/>
    </w:rPr>
  </w:style>
  <w:style w:type="character" w:styleId="Forte">
    <w:name w:val="Strong"/>
    <w:uiPriority w:val="22"/>
    <w:qFormat/>
    <w:rsid w:val="00AB69F5"/>
    <w:rPr>
      <w:b/>
      <w:bCs/>
      <w:i w:val="0"/>
      <w:iCs w:val="0"/>
    </w:rPr>
  </w:style>
  <w:style w:type="paragraph" w:customStyle="1" w:styleId="PADRAO">
    <w:name w:val="PADRAO"/>
    <w:basedOn w:val="Normal"/>
    <w:rsid w:val="00AB69F5"/>
    <w:pPr>
      <w:suppressAutoHyphens/>
      <w:jc w:val="both"/>
    </w:pPr>
    <w:rPr>
      <w:rFonts w:ascii="Tms Rmn" w:hAnsi="Tms Rmn"/>
      <w:sz w:val="24"/>
      <w:lang w:eastAsia="ar-SA"/>
    </w:rPr>
  </w:style>
  <w:style w:type="paragraph" w:customStyle="1" w:styleId="western">
    <w:name w:val="western"/>
    <w:basedOn w:val="Normal"/>
    <w:rsid w:val="00AB69F5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Numerada1">
    <w:name w:val="Numerada1"/>
    <w:basedOn w:val="SemEspaamento"/>
    <w:qFormat/>
    <w:rsid w:val="00AB69F5"/>
    <w:pPr>
      <w:numPr>
        <w:numId w:val="29"/>
      </w:numPr>
      <w:tabs>
        <w:tab w:val="num" w:pos="720"/>
      </w:tabs>
      <w:spacing w:before="480" w:after="240"/>
      <w:ind w:left="720" w:hanging="360"/>
      <w:jc w:val="both"/>
    </w:pPr>
    <w:rPr>
      <w:rFonts w:ascii="Arial" w:hAnsi="Arial" w:cs="Arial"/>
      <w:sz w:val="22"/>
      <w:szCs w:val="22"/>
      <w:lang w:val="en-US" w:eastAsia="en-US"/>
    </w:rPr>
  </w:style>
  <w:style w:type="paragraph" w:customStyle="1" w:styleId="Numerada2">
    <w:name w:val="Numerada2"/>
    <w:basedOn w:val="SemEspaamento"/>
    <w:qFormat/>
    <w:rsid w:val="00AB69F5"/>
    <w:pPr>
      <w:numPr>
        <w:ilvl w:val="1"/>
        <w:numId w:val="29"/>
      </w:numPr>
      <w:spacing w:after="24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Numerada3">
    <w:name w:val="Numerada3"/>
    <w:basedOn w:val="Numerada2"/>
    <w:link w:val="Numerada3Char"/>
    <w:qFormat/>
    <w:rsid w:val="00AB69F5"/>
    <w:pPr>
      <w:numPr>
        <w:ilvl w:val="2"/>
      </w:numPr>
    </w:pPr>
    <w:rPr>
      <w:rFonts w:cs="Times New Roman"/>
      <w:lang w:val="x-none"/>
    </w:rPr>
  </w:style>
  <w:style w:type="character" w:customStyle="1" w:styleId="Numerada3Char">
    <w:name w:val="Numerada3 Char"/>
    <w:link w:val="Numerada3"/>
    <w:rsid w:val="00AB69F5"/>
    <w:rPr>
      <w:rFonts w:ascii="Arial" w:eastAsia="Times New Roman" w:hAnsi="Arial" w:cs="Times New Roman"/>
      <w:lang w:val="x-none"/>
    </w:rPr>
  </w:style>
  <w:style w:type="paragraph" w:styleId="SemEspaamento">
    <w:name w:val="No Spacing"/>
    <w:uiPriority w:val="1"/>
    <w:qFormat/>
    <w:rsid w:val="00AB6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semFormatao3">
    <w:name w:val="Texto sem Formatação3"/>
    <w:basedOn w:val="Normal"/>
    <w:rsid w:val="00AB69F5"/>
    <w:pPr>
      <w:suppressAutoHyphens/>
      <w:spacing w:line="100" w:lineRule="atLeast"/>
      <w:textAlignment w:val="baseline"/>
    </w:pPr>
    <w:rPr>
      <w:kern w:val="1"/>
      <w:lang w:eastAsia="ar-SA"/>
    </w:rPr>
  </w:style>
  <w:style w:type="character" w:customStyle="1" w:styleId="Fontepargpadro2">
    <w:name w:val="Fonte parág. padrão2"/>
    <w:rsid w:val="00AB6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prelia</dc:creator>
  <cp:lastModifiedBy>Alexandre Correa Cordeiro</cp:lastModifiedBy>
  <cp:revision>2</cp:revision>
  <cp:lastPrinted>2014-04-25T20:16:00Z</cp:lastPrinted>
  <dcterms:created xsi:type="dcterms:W3CDTF">2014-05-07T21:36:00Z</dcterms:created>
  <dcterms:modified xsi:type="dcterms:W3CDTF">2014-05-07T21:36:00Z</dcterms:modified>
</cp:coreProperties>
</file>